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FF6D2" w14:textId="065E4E08" w:rsidR="0093067F" w:rsidRPr="006A6EDA" w:rsidRDefault="006A6EDA" w:rsidP="006A6EDA">
      <w:pPr>
        <w:rPr>
          <w:rFonts w:asciiTheme="minorHAnsi" w:hAnsiTheme="minorHAnsi" w:cstheme="minorHAnsi"/>
          <w:sz w:val="22"/>
          <w:szCs w:val="22"/>
        </w:rPr>
      </w:pPr>
      <w:r w:rsidRPr="006A6EDA">
        <w:rPr>
          <w:rFonts w:asciiTheme="minorHAnsi" w:hAnsiTheme="minorHAnsi" w:cstheme="minorHAnsi"/>
          <w:sz w:val="22"/>
          <w:szCs w:val="22"/>
        </w:rPr>
        <w:t>Niko Velez</w:t>
      </w:r>
    </w:p>
    <w:p w14:paraId="41BCAC62" w14:textId="77777777" w:rsidR="0093067F" w:rsidRPr="006A6EDA" w:rsidRDefault="0025460E" w:rsidP="006A6EDA">
      <w:pPr>
        <w:spacing w:before="32"/>
        <w:ind w:left="1548" w:right="71" w:hanging="1440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OBJE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IV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b/>
          <w:spacing w:val="54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To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ob</w:t>
      </w:r>
      <w:r w:rsidRPr="006A6EDA">
        <w:rPr>
          <w:rFonts w:asciiTheme="minorHAnsi" w:eastAsia="Verdana" w:hAnsiTheme="minorHAnsi" w:cstheme="minorHAnsi"/>
          <w:sz w:val="22"/>
          <w:szCs w:val="22"/>
        </w:rPr>
        <w:t>ta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ff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accoun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nt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posi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 wh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ic</w:t>
      </w:r>
      <w:r w:rsidRPr="006A6EDA">
        <w:rPr>
          <w:rFonts w:asciiTheme="minorHAnsi" w:eastAsia="Verdana" w:hAnsiTheme="minorHAnsi" w:cstheme="minorHAnsi"/>
          <w:sz w:val="22"/>
          <w:szCs w:val="22"/>
        </w:rPr>
        <w:t>h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rren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6A6EDA">
        <w:rPr>
          <w:rFonts w:asciiTheme="minorHAnsi" w:eastAsia="Verdana" w:hAnsiTheme="minorHAnsi" w:cstheme="minorHAnsi"/>
          <w:sz w:val="22"/>
          <w:szCs w:val="22"/>
        </w:rPr>
        <w:t>yt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ica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nd 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ec</w:t>
      </w:r>
      <w:r w:rsidRPr="006A6EDA">
        <w:rPr>
          <w:rFonts w:asciiTheme="minorHAnsi" w:eastAsia="Verdana" w:hAnsiTheme="minorHAnsi" w:cstheme="minorHAnsi"/>
          <w:sz w:val="22"/>
          <w:szCs w:val="22"/>
        </w:rPr>
        <w:t>hn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ica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ills 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x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perie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acco</w:t>
      </w:r>
      <w:r w:rsidRPr="006A6EDA">
        <w:rPr>
          <w:rFonts w:asciiTheme="minorHAnsi" w:eastAsia="Verdana" w:hAnsiTheme="minorHAnsi" w:cstheme="minorHAnsi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ca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6A6EDA">
        <w:rPr>
          <w:rFonts w:asciiTheme="minorHAnsi" w:eastAsia="Verdana" w:hAnsiTheme="minorHAnsi" w:cstheme="minorHAnsi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fu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ll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ut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ili</w:t>
      </w:r>
      <w:r w:rsidRPr="006A6EDA">
        <w:rPr>
          <w:rFonts w:asciiTheme="minorHAnsi" w:eastAsia="Verdana" w:hAnsiTheme="minorHAnsi" w:cstheme="minorHAnsi"/>
          <w:sz w:val="22"/>
          <w:szCs w:val="22"/>
        </w:rPr>
        <w:t>z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x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6A6EDA">
        <w:rPr>
          <w:rFonts w:asciiTheme="minorHAnsi" w:eastAsia="Verdana" w:hAnsiTheme="minorHAnsi" w:cstheme="minorHAnsi"/>
          <w:sz w:val="22"/>
          <w:szCs w:val="22"/>
        </w:rPr>
        <w:t>nd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ed</w:t>
      </w:r>
    </w:p>
    <w:p w14:paraId="44E18540" w14:textId="77777777" w:rsidR="0093067F" w:rsidRPr="006A6EDA" w:rsidRDefault="0093067F" w:rsidP="006A6EDA">
      <w:pPr>
        <w:rPr>
          <w:rFonts w:asciiTheme="minorHAnsi" w:hAnsiTheme="minorHAnsi" w:cstheme="minorHAnsi"/>
          <w:sz w:val="22"/>
          <w:szCs w:val="22"/>
        </w:rPr>
      </w:pPr>
    </w:p>
    <w:p w14:paraId="1AC1CA2F" w14:textId="77777777" w:rsidR="0093067F" w:rsidRPr="006A6EDA" w:rsidRDefault="0025460E" w:rsidP="006A6EDA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EDUCATI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N</w:t>
      </w:r>
    </w:p>
    <w:p w14:paraId="17763010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Acco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nti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g cred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ts 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 sit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for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CPA exams,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2007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-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2008</w:t>
      </w:r>
    </w:p>
    <w:p w14:paraId="2C1E9820" w14:textId="77777777" w:rsidR="0093067F" w:rsidRPr="006A6EDA" w:rsidRDefault="0025460E" w:rsidP="006A6EDA">
      <w:pPr>
        <w:spacing w:before="5"/>
        <w:ind w:left="828" w:right="3636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Eastern C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nect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cut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vers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ty, Co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nect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cut (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6A6EDA">
        <w:rPr>
          <w:rFonts w:asciiTheme="minorHAnsi" w:eastAsia="Verdana" w:hAnsiTheme="minorHAnsi" w:cstheme="minorHAnsi"/>
          <w:sz w:val="22"/>
          <w:szCs w:val="22"/>
        </w:rPr>
        <w:t>PA: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4</w:t>
      </w:r>
      <w:r w:rsidRPr="006A6EDA">
        <w:rPr>
          <w:rFonts w:asciiTheme="minorHAnsi" w:eastAsia="Verdana" w:hAnsiTheme="minorHAnsi" w:cstheme="minorHAnsi"/>
          <w:sz w:val="22"/>
          <w:szCs w:val="22"/>
        </w:rPr>
        <w:t>.0) Three 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vers Comm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it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Co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lle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ge,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sz w:val="22"/>
          <w:szCs w:val="22"/>
        </w:rPr>
        <w:t>onnect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cut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(G</w:t>
      </w:r>
      <w:r w:rsidRPr="006A6EDA">
        <w:rPr>
          <w:rFonts w:asciiTheme="minorHAnsi" w:eastAsia="Verdana" w:hAnsiTheme="minorHAnsi" w:cstheme="minorHAnsi"/>
          <w:sz w:val="22"/>
          <w:szCs w:val="22"/>
        </w:rPr>
        <w:t>PA: 3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6A6EDA">
        <w:rPr>
          <w:rFonts w:asciiTheme="minorHAnsi" w:eastAsia="Verdana" w:hAnsiTheme="minorHAnsi" w:cstheme="minorHAnsi"/>
          <w:sz w:val="22"/>
          <w:szCs w:val="22"/>
        </w:rPr>
        <w:t>79)</w:t>
      </w:r>
    </w:p>
    <w:p w14:paraId="2CBED3F3" w14:textId="77777777" w:rsidR="0093067F" w:rsidRPr="006A6EDA" w:rsidRDefault="0093067F" w:rsidP="006A6EDA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D5E054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Master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of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Business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Admin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ion, 2006</w:t>
      </w:r>
    </w:p>
    <w:p w14:paraId="3B0BC232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San Francisco State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nivers</w:t>
      </w:r>
      <w:r w:rsidRPr="006A6EDA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ty, Ca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ifo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 (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3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22)</w:t>
      </w:r>
    </w:p>
    <w:p w14:paraId="4D25BD2C" w14:textId="77777777" w:rsidR="0093067F" w:rsidRPr="006A6EDA" w:rsidRDefault="0093067F" w:rsidP="006A6EDA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BD725FD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Bache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of Ar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s, English Lite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ure, 1996</w:t>
      </w:r>
    </w:p>
    <w:p w14:paraId="47D92F0E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Petra Christian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University, 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ndones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</w:p>
    <w:p w14:paraId="79A947EE" w14:textId="77777777" w:rsidR="0093067F" w:rsidRPr="006A6EDA" w:rsidRDefault="0093067F" w:rsidP="006A6ED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E397403" w14:textId="77777777" w:rsidR="0093067F" w:rsidRPr="006A6EDA" w:rsidRDefault="0025460E" w:rsidP="006A6EDA">
      <w:pPr>
        <w:ind w:left="73" w:right="4055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PRO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ONAL C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ER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TIFI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IO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N AND 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OR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GANI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Z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ONS</w:t>
      </w:r>
    </w:p>
    <w:p w14:paraId="2D248F5A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Successfully passed all 4 parts 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the C</w:t>
      </w:r>
      <w:r w:rsidRPr="006A6ED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nnect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cut CPA ex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m Au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ust - October 2008</w:t>
      </w:r>
    </w:p>
    <w:p w14:paraId="7A11BD38" w14:textId="43E6BFF1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Pledge Member of C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4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ecticut Society of CPAs</w:t>
      </w:r>
    </w:p>
    <w:p w14:paraId="1594FC77" w14:textId="77777777" w:rsidR="0093067F" w:rsidRPr="006A6EDA" w:rsidRDefault="0093067F" w:rsidP="006A6ED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FA62319" w14:textId="77777777" w:rsidR="0093067F" w:rsidRPr="006A6EDA" w:rsidRDefault="0025460E" w:rsidP="006A6EDA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PROFESS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ONAL 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>X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PERIENCE</w:t>
      </w:r>
    </w:p>
    <w:p w14:paraId="739D1C98" w14:textId="77777777" w:rsidR="0093067F" w:rsidRPr="006A6EDA" w:rsidRDefault="0025460E" w:rsidP="006A6EDA">
      <w:pPr>
        <w:spacing w:before="5"/>
        <w:ind w:left="828" w:right="1813" w:hanging="540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Regnier, Tay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or, C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an &amp; 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ddy,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eys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at L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ws                   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Hartford, CT Feb 2006–Present </w:t>
      </w:r>
      <w:r w:rsidRPr="006A6EDA">
        <w:rPr>
          <w:rFonts w:asciiTheme="minorHAnsi" w:eastAsia="Verdana" w:hAnsiTheme="minorHAnsi" w:cstheme="minorHAnsi"/>
          <w:spacing w:val="63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aff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Accoun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ant</w:t>
      </w:r>
    </w:p>
    <w:p w14:paraId="6D5EDAFE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Analyze and reconcile 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LTA accounts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for clients from $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,000 to $4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0,000</w:t>
      </w:r>
    </w:p>
    <w:p w14:paraId="6B043224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Calculate and prepare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reimburse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6A6EDA">
        <w:rPr>
          <w:rFonts w:asciiTheme="minorHAnsi" w:eastAsia="Verdana" w:hAnsiTheme="minorHAnsi" w:cstheme="minorHAnsi"/>
          <w:sz w:val="22"/>
          <w:szCs w:val="22"/>
        </w:rPr>
        <w:t>ent for clie</w:t>
      </w:r>
      <w:r w:rsidRPr="006A6ED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settlements</w:t>
      </w:r>
    </w:p>
    <w:p w14:paraId="1B047043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got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ate past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due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cli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bills and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track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client bil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s to ensure pay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ent processing</w:t>
      </w:r>
    </w:p>
    <w:p w14:paraId="14538472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epar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ban</w:t>
      </w:r>
      <w:r w:rsidRPr="006A6EDA">
        <w:rPr>
          <w:rFonts w:asciiTheme="minorHAnsi" w:eastAsia="Verdana" w:hAnsiTheme="minorHAnsi" w:cstheme="minorHAnsi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reco</w:t>
      </w:r>
      <w:r w:rsidRPr="006A6EDA">
        <w:rPr>
          <w:rFonts w:asciiTheme="minorHAnsi" w:eastAsia="Verdana" w:hAnsiTheme="minorHAnsi" w:cstheme="minorHAnsi"/>
          <w:sz w:val="22"/>
          <w:szCs w:val="22"/>
        </w:rPr>
        <w:t>nc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ilia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ion</w:t>
      </w:r>
    </w:p>
    <w:p w14:paraId="630CD58A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Responsible for ac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ura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of 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ccounts recei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v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able and acc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unts receiva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b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le collec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on</w:t>
      </w:r>
    </w:p>
    <w:p w14:paraId="7E68FDF3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Oversee billing preparation and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processing</w:t>
      </w:r>
    </w:p>
    <w:p w14:paraId="1CE345EC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Prepare and </w:t>
      </w:r>
      <w:r w:rsidRPr="006A6EDA">
        <w:rPr>
          <w:rFonts w:asciiTheme="minorHAnsi" w:eastAsia="Verdana" w:hAnsiTheme="minorHAnsi" w:cstheme="minorHAnsi"/>
          <w:sz w:val="22"/>
          <w:szCs w:val="22"/>
        </w:rPr>
        <w:t>reconcile monthly c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sh receipts</w:t>
      </w:r>
    </w:p>
    <w:p w14:paraId="55FE1EEA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Assist in purchasing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offic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eq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ipm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</w:p>
    <w:p w14:paraId="10F4C8FC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Reconcile asset records for t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xes</w:t>
      </w:r>
    </w:p>
    <w:p w14:paraId="19CF1416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Perform other accounting duties</w:t>
      </w:r>
    </w:p>
    <w:p w14:paraId="38424DBC" w14:textId="77777777" w:rsidR="0093067F" w:rsidRPr="006A6EDA" w:rsidRDefault="0093067F" w:rsidP="006A6EDA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2ACF28C" w14:textId="77777777" w:rsidR="0093067F" w:rsidRPr="006A6EDA" w:rsidRDefault="0025460E" w:rsidP="006A6EDA">
      <w:pPr>
        <w:ind w:left="828" w:right="1245" w:hanging="540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Cor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ett, 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aer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d DeVo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o Arch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tects, Inc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                                  </w:t>
      </w:r>
      <w:r w:rsidRPr="006A6EDA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San Francisco, CA Jun 2005–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ep 2005   </w:t>
      </w:r>
      <w:r w:rsidRPr="006A6EDA">
        <w:rPr>
          <w:rFonts w:asciiTheme="minorHAnsi" w:eastAsia="Verdana" w:hAnsiTheme="minorHAnsi" w:cstheme="minorHAnsi"/>
          <w:spacing w:val="69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af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f Ac</w:t>
      </w:r>
      <w:r w:rsidRPr="006A6EDA">
        <w:rPr>
          <w:rFonts w:asciiTheme="minorHAnsi" w:eastAsia="Verdana" w:hAnsiTheme="minorHAnsi" w:cstheme="minorHAnsi"/>
          <w:b/>
          <w:spacing w:val="-2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unt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nt</w:t>
      </w:r>
    </w:p>
    <w:p w14:paraId="1FE1C91E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May 2001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–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May 2005  </w:t>
      </w:r>
      <w:r w:rsidRPr="006A6EDA">
        <w:rPr>
          <w:rFonts w:asciiTheme="minorHAnsi" w:eastAsia="Verdana" w:hAnsiTheme="minorHAnsi" w:cstheme="minorHAnsi"/>
          <w:spacing w:val="68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Assi</w:t>
      </w:r>
      <w:r w:rsidRPr="006A6ED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ta</w:t>
      </w:r>
      <w:r w:rsidRPr="006A6ED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cc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u</w:t>
      </w:r>
      <w:r w:rsidRPr="006A6EDA">
        <w:rPr>
          <w:rFonts w:asciiTheme="minorHAnsi" w:eastAsia="Verdana" w:hAnsiTheme="minorHAnsi" w:cstheme="minorHAnsi"/>
          <w:b/>
          <w:position w:val="-1"/>
          <w:sz w:val="22"/>
          <w:szCs w:val="22"/>
        </w:rPr>
        <w:t>nt</w:t>
      </w:r>
      <w:r w:rsidRPr="006A6EDA">
        <w:rPr>
          <w:rFonts w:asciiTheme="minorHAnsi" w:eastAsia="Verdana" w:hAnsiTheme="minorHAnsi" w:cstheme="minorHAnsi"/>
          <w:b/>
          <w:spacing w:val="-1"/>
          <w:position w:val="-1"/>
          <w:sz w:val="22"/>
          <w:szCs w:val="22"/>
        </w:rPr>
        <w:t>ant</w:t>
      </w:r>
    </w:p>
    <w:p w14:paraId="33ED38B9" w14:textId="77777777" w:rsidR="0093067F" w:rsidRPr="006A6EDA" w:rsidRDefault="0025460E" w:rsidP="006A6EDA">
      <w:pPr>
        <w:tabs>
          <w:tab w:val="left" w:pos="1540"/>
        </w:tabs>
        <w:ind w:left="1548" w:right="144" w:hanging="360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•</w:t>
      </w:r>
      <w:r w:rsidRPr="006A6EDA">
        <w:rPr>
          <w:rFonts w:asciiTheme="minorHAnsi" w:eastAsia="Verdana" w:hAnsiTheme="minorHAnsi" w:cstheme="minorHAnsi"/>
          <w:sz w:val="22"/>
          <w:szCs w:val="22"/>
        </w:rPr>
        <w:tab/>
        <w:t>Supervised junior staff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for accounts payable,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jo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urnal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ntr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ies</w:t>
      </w:r>
      <w:r w:rsidRPr="006A6EDA">
        <w:rPr>
          <w:rFonts w:asciiTheme="minorHAnsi" w:eastAsia="Verdana" w:hAnsiTheme="minorHAnsi" w:cstheme="minorHAnsi"/>
          <w:sz w:val="22"/>
          <w:szCs w:val="22"/>
        </w:rPr>
        <w:t>,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ban</w:t>
      </w:r>
      <w:r w:rsidRPr="006A6EDA">
        <w:rPr>
          <w:rFonts w:asciiTheme="minorHAnsi" w:eastAsia="Verdana" w:hAnsiTheme="minorHAnsi" w:cstheme="minorHAnsi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reco</w:t>
      </w:r>
      <w:r w:rsidRPr="006A6EDA">
        <w:rPr>
          <w:rFonts w:asciiTheme="minorHAnsi" w:eastAsia="Verdana" w:hAnsiTheme="minorHAnsi" w:cstheme="minorHAnsi"/>
          <w:sz w:val="22"/>
          <w:szCs w:val="22"/>
        </w:rPr>
        <w:t>nc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</w:t>
      </w:r>
      <w:r w:rsidRPr="006A6EDA">
        <w:rPr>
          <w:rFonts w:asciiTheme="minorHAnsi" w:eastAsia="Verdana" w:hAnsiTheme="minorHAnsi" w:cstheme="minorHAnsi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6A6EDA">
        <w:rPr>
          <w:rFonts w:asciiTheme="minorHAnsi" w:eastAsia="Verdana" w:hAnsiTheme="minorHAnsi" w:cstheme="minorHAnsi"/>
          <w:sz w:val="22"/>
          <w:szCs w:val="22"/>
        </w:rPr>
        <w:t>n,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cash </w:t>
      </w:r>
      <w:r w:rsidRPr="006A6EDA">
        <w:rPr>
          <w:rFonts w:asciiTheme="minorHAnsi" w:eastAsia="Verdana" w:hAnsiTheme="minorHAnsi" w:cstheme="minorHAnsi"/>
          <w:sz w:val="22"/>
          <w:szCs w:val="22"/>
        </w:rPr>
        <w:t>receipts, in-house exp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nses, </w:t>
      </w:r>
      <w:r w:rsidRPr="006A6EDA">
        <w:rPr>
          <w:rFonts w:asciiTheme="minorHAnsi" w:eastAsia="Verdana" w:hAnsiTheme="minorHAnsi" w:cstheme="minorHAnsi"/>
          <w:sz w:val="22"/>
          <w:szCs w:val="22"/>
        </w:rPr>
        <w:t>employee exp</w:t>
      </w:r>
      <w:r w:rsidRPr="006A6EDA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es, account analysis, assets,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sz w:val="22"/>
          <w:szCs w:val="22"/>
        </w:rPr>
        <w:t>urchase orders, timecard process</w:t>
      </w:r>
      <w:r w:rsidRPr="006A6EDA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ng and check processing</w:t>
      </w:r>
    </w:p>
    <w:p w14:paraId="2EA5ED38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In-Charge 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payro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z w:val="22"/>
          <w:szCs w:val="22"/>
        </w:rPr>
        <w:t>l for 60 emp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ee</w:t>
      </w:r>
      <w:r w:rsidRPr="006A6EDA">
        <w:rPr>
          <w:rFonts w:asciiTheme="minorHAnsi" w:eastAsia="Verdana" w:hAnsiTheme="minorHAnsi" w:cstheme="minorHAnsi"/>
          <w:sz w:val="22"/>
          <w:szCs w:val="22"/>
        </w:rPr>
        <w:t>s us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ng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DP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pa</w:t>
      </w:r>
      <w:r w:rsidRPr="006A6EDA">
        <w:rPr>
          <w:rFonts w:asciiTheme="minorHAnsi" w:eastAsia="Verdana" w:hAnsiTheme="minorHAnsi" w:cstheme="minorHAnsi"/>
          <w:sz w:val="22"/>
          <w:szCs w:val="22"/>
        </w:rPr>
        <w:t>yr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ol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em</w:t>
      </w:r>
    </w:p>
    <w:p w14:paraId="2E8A5948" w14:textId="77777777" w:rsidR="0093067F" w:rsidRPr="006A6EDA" w:rsidRDefault="0025460E" w:rsidP="006A6EDA">
      <w:pPr>
        <w:tabs>
          <w:tab w:val="left" w:pos="1540"/>
        </w:tabs>
        <w:spacing w:before="5"/>
        <w:ind w:left="1548" w:right="479" w:hanging="360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•</w:t>
      </w:r>
      <w:r w:rsidRPr="006A6EDA">
        <w:rPr>
          <w:rFonts w:asciiTheme="minorHAnsi" w:eastAsia="Verdana" w:hAnsiTheme="minorHAnsi" w:cstheme="minorHAnsi"/>
          <w:sz w:val="22"/>
          <w:szCs w:val="22"/>
        </w:rPr>
        <w:tab/>
        <w:t>Prepared journal entries and reconciled g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neral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6A6EDA">
        <w:rPr>
          <w:rFonts w:asciiTheme="minorHAnsi" w:eastAsia="Verdana" w:hAnsiTheme="minorHAnsi" w:cstheme="minorHAnsi"/>
          <w:sz w:val="22"/>
          <w:szCs w:val="22"/>
        </w:rPr>
        <w:t>dger; prepared month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z w:val="22"/>
          <w:szCs w:val="22"/>
        </w:rPr>
        <w:t>y f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nc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al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eme</w:t>
      </w:r>
      <w:r w:rsidRPr="006A6EDA">
        <w:rPr>
          <w:rFonts w:asciiTheme="minorHAnsi" w:eastAsia="Verdana" w:hAnsiTheme="minorHAnsi" w:cstheme="minorHAnsi"/>
          <w:sz w:val="22"/>
          <w:szCs w:val="22"/>
        </w:rPr>
        <w:t>nts, ut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ili</w:t>
      </w:r>
      <w:r w:rsidRPr="006A6EDA">
        <w:rPr>
          <w:rFonts w:asciiTheme="minorHAnsi" w:eastAsia="Verdana" w:hAnsiTheme="minorHAnsi" w:cstheme="minorHAnsi"/>
          <w:sz w:val="22"/>
          <w:szCs w:val="22"/>
        </w:rPr>
        <w:t>z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repor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ts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tim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6A6EDA">
        <w:rPr>
          <w:rFonts w:asciiTheme="minorHAnsi" w:eastAsia="Verdana" w:hAnsiTheme="minorHAnsi" w:cstheme="minorHAnsi"/>
          <w:sz w:val="22"/>
          <w:szCs w:val="22"/>
        </w:rPr>
        <w:t>ys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0C8FF421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Preparation of quarterly and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year-end budgets</w:t>
      </w:r>
    </w:p>
    <w:p w14:paraId="099548B8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Monitored and tra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sz w:val="22"/>
          <w:szCs w:val="22"/>
        </w:rPr>
        <w:t>ked cash book</w:t>
      </w:r>
    </w:p>
    <w:p w14:paraId="3F136D32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Processed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onsu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tant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ayments</w:t>
      </w:r>
    </w:p>
    <w:p w14:paraId="6750F366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Ass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sted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 negot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at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ons for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sz w:val="22"/>
          <w:szCs w:val="22"/>
        </w:rPr>
        <w:t>urch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ng and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urance ren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wa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79680E6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Main </w:t>
      </w:r>
      <w:r w:rsidRPr="006A6EDA">
        <w:rPr>
          <w:rFonts w:asciiTheme="minorHAnsi" w:eastAsia="Verdana" w:hAnsiTheme="minorHAnsi" w:cstheme="minorHAnsi"/>
          <w:sz w:val="22"/>
          <w:szCs w:val="22"/>
        </w:rPr>
        <w:t>support person for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Human Resources</w:t>
      </w:r>
    </w:p>
    <w:p w14:paraId="53DBC029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Assembled and provided 401(K) d</w:t>
      </w:r>
      <w:r w:rsidRPr="006A6ED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ta to external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administ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ator</w:t>
      </w:r>
    </w:p>
    <w:p w14:paraId="3067BF1C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  <w:sectPr w:rsidR="0093067F" w:rsidRPr="006A6EDA">
          <w:footerReference w:type="default" r:id="rId7"/>
          <w:pgSz w:w="12240" w:h="15840"/>
          <w:pgMar w:top="1480" w:right="940" w:bottom="280" w:left="900" w:header="0" w:footer="729" w:gutter="0"/>
          <w:pgNumType w:start="1"/>
          <w:cols w:space="720"/>
        </w:sect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Prepared,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processed and reconciled</w:t>
      </w:r>
      <w:r w:rsidRPr="006A6EDA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v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ndor invoices and pay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6A6EDA">
        <w:rPr>
          <w:rFonts w:asciiTheme="minorHAnsi" w:eastAsia="Verdana" w:hAnsiTheme="minorHAnsi" w:cstheme="minorHAnsi"/>
          <w:sz w:val="22"/>
          <w:szCs w:val="22"/>
        </w:rPr>
        <w:t>ent</w:t>
      </w:r>
    </w:p>
    <w:p w14:paraId="171B6353" w14:textId="77777777" w:rsidR="0093067F" w:rsidRPr="006A6EDA" w:rsidRDefault="0025460E" w:rsidP="006A6EDA">
      <w:pPr>
        <w:spacing w:before="59"/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lastRenderedPageBreak/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Processed </w:t>
      </w:r>
      <w:r w:rsidRPr="006A6EDA">
        <w:rPr>
          <w:rFonts w:asciiTheme="minorHAnsi" w:eastAsia="Verdana" w:hAnsiTheme="minorHAnsi" w:cstheme="minorHAnsi"/>
          <w:sz w:val="22"/>
          <w:szCs w:val="22"/>
        </w:rPr>
        <w:t>employee e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x</w:t>
      </w:r>
      <w:r w:rsidRPr="006A6EDA">
        <w:rPr>
          <w:rFonts w:asciiTheme="minorHAnsi" w:eastAsia="Verdana" w:hAnsiTheme="minorHAnsi" w:cstheme="minorHAnsi"/>
          <w:sz w:val="22"/>
          <w:szCs w:val="22"/>
        </w:rPr>
        <w:t>pense and reimburse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6A6EDA">
        <w:rPr>
          <w:rFonts w:asciiTheme="minorHAnsi" w:eastAsia="Verdana" w:hAnsiTheme="minorHAnsi" w:cstheme="minorHAnsi"/>
          <w:sz w:val="22"/>
          <w:szCs w:val="22"/>
        </w:rPr>
        <w:t>ent acc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z w:val="22"/>
          <w:szCs w:val="22"/>
        </w:rPr>
        <w:t>unts</w:t>
      </w:r>
    </w:p>
    <w:p w14:paraId="10BE2BF1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Processed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sz w:val="22"/>
          <w:szCs w:val="22"/>
        </w:rPr>
        <w:t>ash receipts</w:t>
      </w:r>
    </w:p>
    <w:p w14:paraId="6AA86649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Maintained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fixed asset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records</w:t>
      </w:r>
    </w:p>
    <w:p w14:paraId="5968DF07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Respo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sibl</w:t>
      </w:r>
      <w:r w:rsidRPr="006A6EDA">
        <w:rPr>
          <w:rFonts w:asciiTheme="minorHAnsi" w:eastAsia="Verdana" w:hAnsiTheme="minorHAnsi" w:cstheme="minorHAnsi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for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jo</w:t>
      </w:r>
      <w:r w:rsidRPr="006A6EDA">
        <w:rPr>
          <w:rFonts w:asciiTheme="minorHAnsi" w:eastAsia="Verdana" w:hAnsiTheme="minorHAnsi" w:cstheme="minorHAnsi"/>
          <w:sz w:val="22"/>
          <w:szCs w:val="22"/>
        </w:rPr>
        <w:t>urnal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6A6EDA">
        <w:rPr>
          <w:rFonts w:asciiTheme="minorHAnsi" w:eastAsia="Verdana" w:hAnsiTheme="minorHAnsi" w:cstheme="minorHAnsi"/>
          <w:sz w:val="22"/>
          <w:szCs w:val="22"/>
        </w:rPr>
        <w:t>ntr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ies</w:t>
      </w:r>
      <w:r w:rsidRPr="006A6EDA">
        <w:rPr>
          <w:rFonts w:asciiTheme="minorHAnsi" w:eastAsia="Verdana" w:hAnsiTheme="minorHAnsi" w:cstheme="minorHAnsi"/>
          <w:sz w:val="22"/>
          <w:szCs w:val="22"/>
        </w:rPr>
        <w:t>,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ban</w:t>
      </w:r>
      <w:r w:rsidRPr="006A6EDA">
        <w:rPr>
          <w:rFonts w:asciiTheme="minorHAnsi" w:eastAsia="Verdana" w:hAnsiTheme="minorHAnsi" w:cstheme="minorHAnsi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reco</w:t>
      </w:r>
      <w:r w:rsidRPr="006A6EDA">
        <w:rPr>
          <w:rFonts w:asciiTheme="minorHAnsi" w:eastAsia="Verdana" w:hAnsiTheme="minorHAnsi" w:cstheme="minorHAnsi"/>
          <w:sz w:val="22"/>
          <w:szCs w:val="22"/>
        </w:rPr>
        <w:t>nc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ilia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io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,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accou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nts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al</w:t>
      </w:r>
      <w:r w:rsidRPr="006A6EDA">
        <w:rPr>
          <w:rFonts w:asciiTheme="minorHAnsi" w:eastAsia="Verdana" w:hAnsiTheme="minorHAnsi" w:cstheme="minorHAnsi"/>
          <w:sz w:val="22"/>
          <w:szCs w:val="22"/>
        </w:rPr>
        <w:t>ys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es</w:t>
      </w:r>
    </w:p>
    <w:p w14:paraId="2740E796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Prepared company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ur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hase orders</w:t>
      </w:r>
    </w:p>
    <w:p w14:paraId="00012962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Processed time charges</w:t>
      </w:r>
    </w:p>
    <w:p w14:paraId="479D3771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Prepare Fiscal year-end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reports and assisted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 Year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nd f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nanc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al p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ann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ng,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and S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</w:p>
    <w:p w14:paraId="7564D5A5" w14:textId="77777777" w:rsidR="0093067F" w:rsidRPr="006A6EDA" w:rsidRDefault="0025460E" w:rsidP="006A6EDA">
      <w:pPr>
        <w:ind w:left="1513" w:right="4591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Francisco City Property Tax prepar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tion</w:t>
      </w:r>
    </w:p>
    <w:p w14:paraId="386522B6" w14:textId="77777777" w:rsidR="0093067F" w:rsidRPr="006A6EDA" w:rsidRDefault="0093067F" w:rsidP="006A6EDA">
      <w:pPr>
        <w:rPr>
          <w:rFonts w:asciiTheme="minorHAnsi" w:hAnsiTheme="minorHAnsi" w:cstheme="minorHAnsi"/>
          <w:sz w:val="22"/>
          <w:szCs w:val="22"/>
        </w:rPr>
      </w:pPr>
    </w:p>
    <w:p w14:paraId="1AF17F0E" w14:textId="77777777" w:rsidR="0093067F" w:rsidRPr="006A6EDA" w:rsidRDefault="0093067F" w:rsidP="006A6ED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DA3F4E2" w14:textId="77777777" w:rsidR="0093067F" w:rsidRPr="006A6EDA" w:rsidRDefault="0025460E" w:rsidP="006A6EDA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COMPUTER SKILLS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&amp; LANGUAGES</w:t>
      </w:r>
    </w:p>
    <w:p w14:paraId="55F64FCD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Expert in M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crosoft Office, i.e. Exc</w:t>
      </w:r>
      <w:r w:rsidRPr="006A6EDA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l, Word, Access, P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werPoint, Outlook</w:t>
      </w:r>
    </w:p>
    <w:p w14:paraId="6560532C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Designed 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Acces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-b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sz w:val="22"/>
          <w:szCs w:val="22"/>
        </w:rPr>
        <w:t>sed databa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for track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in</w:t>
      </w:r>
      <w:r w:rsidRPr="006A6EDA">
        <w:rPr>
          <w:rFonts w:asciiTheme="minorHAnsi" w:eastAsia="Verdana" w:hAnsiTheme="minorHAnsi" w:cstheme="minorHAnsi"/>
          <w:sz w:val="22"/>
          <w:szCs w:val="22"/>
        </w:rPr>
        <w:t>g company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projects</w:t>
      </w:r>
    </w:p>
    <w:p w14:paraId="3B63A7CF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d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Del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k-A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d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v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an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ta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g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Accou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ng 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tware</w:t>
      </w:r>
    </w:p>
    <w:p w14:paraId="79298E75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Skilled at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Rainmak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>r Accou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ng Software</w:t>
      </w:r>
    </w:p>
    <w:p w14:paraId="4A4B0BAD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Kn</w:t>
      </w:r>
      <w:r w:rsidRPr="006A6EDA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wledge of QuickBooks</w:t>
      </w:r>
    </w:p>
    <w:p w14:paraId="3C0BB85A" w14:textId="77777777" w:rsidR="0093067F" w:rsidRPr="006A6EDA" w:rsidRDefault="0025460E" w:rsidP="006A6EDA">
      <w:pPr>
        <w:ind w:left="118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6A6EDA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uent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z w:val="22"/>
          <w:szCs w:val="22"/>
        </w:rPr>
        <w:t>dones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an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z w:val="22"/>
          <w:szCs w:val="22"/>
        </w:rPr>
        <w:t>anguage</w:t>
      </w:r>
    </w:p>
    <w:p w14:paraId="28AC19A2" w14:textId="77777777" w:rsidR="0093067F" w:rsidRPr="006A6EDA" w:rsidRDefault="0093067F" w:rsidP="006A6EDA">
      <w:pPr>
        <w:rPr>
          <w:rFonts w:asciiTheme="minorHAnsi" w:hAnsiTheme="minorHAnsi" w:cstheme="minorHAnsi"/>
          <w:sz w:val="22"/>
          <w:szCs w:val="22"/>
        </w:rPr>
      </w:pPr>
    </w:p>
    <w:p w14:paraId="6D601385" w14:textId="77777777" w:rsidR="0093067F" w:rsidRPr="006A6EDA" w:rsidRDefault="0093067F" w:rsidP="006A6EDA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D9D3F3" w14:textId="77777777" w:rsidR="0093067F" w:rsidRPr="006A6EDA" w:rsidRDefault="0025460E" w:rsidP="006A6EDA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COMMUN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TY SERVICE</w:t>
      </w:r>
    </w:p>
    <w:p w14:paraId="54A4C3DA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EITC/VITA </w:t>
      </w:r>
      <w:r w:rsidRPr="006A6EDA">
        <w:rPr>
          <w:rFonts w:asciiTheme="minorHAnsi" w:eastAsia="Verdana" w:hAnsiTheme="minorHAnsi" w:cstheme="minorHAnsi"/>
          <w:position w:val="-1"/>
          <w:sz w:val="22"/>
          <w:szCs w:val="22"/>
        </w:rPr>
        <w:t>Volunteer</w:t>
      </w:r>
    </w:p>
    <w:p w14:paraId="4FFA7356" w14:textId="77777777" w:rsidR="0093067F" w:rsidRPr="006A6EDA" w:rsidRDefault="0025460E" w:rsidP="006A6EDA">
      <w:pPr>
        <w:ind w:left="82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sz w:val="22"/>
          <w:szCs w:val="22"/>
        </w:rPr>
        <w:t>Ea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t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Air</w:t>
      </w:r>
      <w:r w:rsidRPr="006A6EDA">
        <w:rPr>
          <w:rFonts w:asciiTheme="minorHAnsi" w:eastAsia="Verdana" w:hAnsiTheme="minorHAnsi" w:cstheme="minorHAnsi"/>
          <w:sz w:val="22"/>
          <w:szCs w:val="22"/>
        </w:rPr>
        <w:t>lin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Sil</w:t>
      </w:r>
      <w:r w:rsidRPr="006A6EDA">
        <w:rPr>
          <w:rFonts w:asciiTheme="minorHAnsi" w:eastAsia="Verdana" w:hAnsiTheme="minorHAnsi" w:cstheme="minorHAnsi"/>
          <w:sz w:val="22"/>
          <w:szCs w:val="22"/>
        </w:rPr>
        <w:t>v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6A6EDA">
        <w:rPr>
          <w:rFonts w:asciiTheme="minorHAnsi" w:eastAsia="Verdana" w:hAnsiTheme="minorHAnsi" w:cstheme="minorHAnsi"/>
          <w:sz w:val="22"/>
          <w:szCs w:val="22"/>
        </w:rPr>
        <w:t>l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6A6EDA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6A6EDA">
        <w:rPr>
          <w:rFonts w:asciiTheme="minorHAnsi" w:eastAsia="Verdana" w:hAnsiTheme="minorHAnsi" w:cstheme="minorHAnsi"/>
          <w:sz w:val="22"/>
          <w:szCs w:val="22"/>
        </w:rPr>
        <w:t>s “F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an</w:t>
      </w:r>
      <w:r w:rsidRPr="006A6EDA">
        <w:rPr>
          <w:rFonts w:asciiTheme="minorHAnsi" w:eastAsia="Verdana" w:hAnsiTheme="minorHAnsi" w:cstheme="minorHAnsi"/>
          <w:sz w:val="22"/>
          <w:szCs w:val="22"/>
        </w:rPr>
        <w:t>ta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lig</w:t>
      </w:r>
      <w:r w:rsidRPr="006A6EDA">
        <w:rPr>
          <w:rFonts w:asciiTheme="minorHAnsi" w:eastAsia="Verdana" w:hAnsiTheme="minorHAnsi" w:cstheme="minorHAnsi"/>
          <w:sz w:val="22"/>
          <w:szCs w:val="22"/>
        </w:rPr>
        <w:t>ht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to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6A6EDA">
        <w:rPr>
          <w:rFonts w:asciiTheme="minorHAnsi" w:eastAsia="Verdana" w:hAnsiTheme="minorHAnsi" w:cstheme="minorHAnsi"/>
          <w:sz w:val="22"/>
          <w:szCs w:val="22"/>
        </w:rPr>
        <w:t>he No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rt</w:t>
      </w:r>
      <w:r w:rsidRPr="006A6EDA">
        <w:rPr>
          <w:rFonts w:asciiTheme="minorHAnsi" w:eastAsia="Verdana" w:hAnsiTheme="minorHAnsi" w:cstheme="minorHAnsi"/>
          <w:sz w:val="22"/>
          <w:szCs w:val="22"/>
        </w:rPr>
        <w:t>h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le</w:t>
      </w:r>
      <w:r w:rsidRPr="006A6EDA">
        <w:rPr>
          <w:rFonts w:asciiTheme="minorHAnsi" w:eastAsia="Verdana" w:hAnsiTheme="minorHAnsi" w:cstheme="minorHAnsi"/>
          <w:sz w:val="22"/>
          <w:szCs w:val="22"/>
        </w:rPr>
        <w:t>”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ho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lida</w:t>
      </w:r>
      <w:r w:rsidRPr="006A6EDA">
        <w:rPr>
          <w:rFonts w:asciiTheme="minorHAnsi" w:eastAsia="Verdana" w:hAnsiTheme="minorHAnsi" w:cstheme="minorHAnsi"/>
          <w:sz w:val="22"/>
          <w:szCs w:val="22"/>
        </w:rPr>
        <w:t>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par</w:t>
      </w:r>
      <w:r w:rsidRPr="006A6EDA">
        <w:rPr>
          <w:rFonts w:asciiTheme="minorHAnsi" w:eastAsia="Verdana" w:hAnsiTheme="minorHAnsi" w:cstheme="minorHAnsi"/>
          <w:sz w:val="22"/>
          <w:szCs w:val="22"/>
        </w:rPr>
        <w:t>ty</w:t>
      </w:r>
      <w:r w:rsidRPr="006A6EDA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6A6EDA">
        <w:rPr>
          <w:rFonts w:asciiTheme="minorHAnsi" w:eastAsia="Verdana" w:hAnsiTheme="minorHAnsi" w:cstheme="minorHAnsi"/>
          <w:sz w:val="22"/>
          <w:szCs w:val="22"/>
        </w:rPr>
        <w:t>vo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lu</w:t>
      </w:r>
      <w:r w:rsidRPr="006A6EDA">
        <w:rPr>
          <w:rFonts w:asciiTheme="minorHAnsi" w:eastAsia="Verdana" w:hAnsiTheme="minorHAnsi" w:cstheme="minorHAnsi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spacing w:val="-1"/>
          <w:sz w:val="22"/>
          <w:szCs w:val="22"/>
        </w:rPr>
        <w:t>teer</w:t>
      </w:r>
    </w:p>
    <w:p w14:paraId="56278EB8" w14:textId="77777777" w:rsidR="0093067F" w:rsidRPr="006A6EDA" w:rsidRDefault="0093067F" w:rsidP="006A6EDA">
      <w:pPr>
        <w:rPr>
          <w:rFonts w:asciiTheme="minorHAnsi" w:hAnsiTheme="minorHAnsi" w:cstheme="minorHAnsi"/>
          <w:sz w:val="22"/>
          <w:szCs w:val="22"/>
        </w:rPr>
      </w:pPr>
    </w:p>
    <w:p w14:paraId="469B18F0" w14:textId="77777777" w:rsidR="0093067F" w:rsidRPr="006A6EDA" w:rsidRDefault="0093067F" w:rsidP="006A6EDA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7187ED6" w14:textId="77777777" w:rsidR="0093067F" w:rsidRPr="006A6EDA" w:rsidRDefault="0025460E" w:rsidP="006A6EDA">
      <w:pPr>
        <w:ind w:left="108"/>
        <w:rPr>
          <w:rFonts w:asciiTheme="minorHAnsi" w:eastAsia="Verdana" w:hAnsiTheme="minorHAnsi" w:cstheme="minorHAnsi"/>
          <w:sz w:val="22"/>
          <w:szCs w:val="22"/>
        </w:rPr>
      </w:pPr>
      <w:r w:rsidRPr="006A6EDA">
        <w:rPr>
          <w:rFonts w:asciiTheme="minorHAnsi" w:eastAsia="Verdana" w:hAnsiTheme="minorHAnsi" w:cstheme="minorHAnsi"/>
          <w:b/>
          <w:sz w:val="22"/>
          <w:szCs w:val="22"/>
        </w:rPr>
        <w:t>RE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ERE</w:t>
      </w:r>
      <w:r w:rsidRPr="006A6EDA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ES U</w:t>
      </w:r>
      <w:r w:rsidRPr="006A6EDA">
        <w:rPr>
          <w:rFonts w:asciiTheme="minorHAnsi" w:eastAsia="Verdana" w:hAnsiTheme="minorHAnsi" w:cstheme="minorHAnsi"/>
          <w:b/>
          <w:spacing w:val="-2"/>
          <w:sz w:val="22"/>
          <w:szCs w:val="22"/>
        </w:rPr>
        <w:t>P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 xml:space="preserve">ON 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EQU</w:t>
      </w:r>
      <w:r w:rsidRPr="006A6EDA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6A6EDA">
        <w:rPr>
          <w:rFonts w:asciiTheme="minorHAnsi" w:eastAsia="Verdana" w:hAnsiTheme="minorHAnsi" w:cstheme="minorHAnsi"/>
          <w:b/>
          <w:sz w:val="22"/>
          <w:szCs w:val="22"/>
        </w:rPr>
        <w:t>ST</w:t>
      </w:r>
    </w:p>
    <w:sectPr w:rsidR="0093067F" w:rsidRPr="006A6EDA">
      <w:pgSz w:w="12240" w:h="15840"/>
      <w:pgMar w:top="1380" w:right="1180" w:bottom="280" w:left="900" w:header="0" w:footer="7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66674" w14:textId="77777777" w:rsidR="0025460E" w:rsidRDefault="0025460E">
      <w:r>
        <w:separator/>
      </w:r>
    </w:p>
  </w:endnote>
  <w:endnote w:type="continuationSeparator" w:id="0">
    <w:p w14:paraId="1834DC10" w14:textId="77777777" w:rsidR="0025460E" w:rsidRDefault="00254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DC471" w14:textId="6BE612FD" w:rsidR="0093067F" w:rsidRDefault="006A6EDA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618A587" wp14:editId="0D03F54C">
              <wp:simplePos x="0" y="0"/>
              <wp:positionH relativeFrom="page">
                <wp:posOffset>3510915</wp:posOffset>
              </wp:positionH>
              <wp:positionV relativeFrom="page">
                <wp:posOffset>9455785</wp:posOffset>
              </wp:positionV>
              <wp:extent cx="751840" cy="152400"/>
              <wp:effectExtent l="0" t="0" r="444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18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931000" w14:textId="77777777" w:rsidR="0093067F" w:rsidRDefault="0025460E">
                          <w:pPr>
                            <w:spacing w:line="220" w:lineRule="exact"/>
                            <w:ind w:left="20" w:right="-30"/>
                            <w:rPr>
                              <w:rFonts w:ascii="Verdana" w:eastAsia="Verdana" w:hAnsi="Verdana" w:cs="Verdana"/>
                            </w:rPr>
                          </w:pPr>
                          <w:r>
                            <w:rPr>
                              <w:rFonts w:ascii="Verdana" w:eastAsia="Verdana" w:hAnsi="Verdana" w:cs="Verdana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Verdana" w:eastAsia="Verdana" w:hAnsi="Verdana" w:cs="Verdana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Verdana" w:eastAsia="Verdana" w:hAnsi="Verdana" w:cs="Verdana"/>
                            </w:rPr>
                            <w:t xml:space="preserve"> of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18A5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76.45pt;margin-top:744.55pt;width:59.2pt;height:1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" filled="f" stroked="f">
              <v:textbox inset="0,0,0,0">
                <w:txbxContent>
                  <w:p w14:paraId="0A931000" w14:textId="77777777" w:rsidR="0093067F" w:rsidRDefault="0025460E">
                    <w:pPr>
                      <w:spacing w:line="220" w:lineRule="exact"/>
                      <w:ind w:left="20" w:right="-30"/>
                      <w:rPr>
                        <w:rFonts w:ascii="Verdana" w:eastAsia="Verdana" w:hAnsi="Verdana" w:cs="Verdana"/>
                      </w:rPr>
                    </w:pPr>
                    <w:r>
                      <w:rPr>
                        <w:rFonts w:ascii="Verdana" w:eastAsia="Verdana" w:hAnsi="Verdana" w:cs="Verdana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rFonts w:ascii="Verdana" w:eastAsia="Verdana" w:hAnsi="Verdana" w:cs="Verdana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Verdana" w:eastAsia="Verdana" w:hAnsi="Verdana" w:cs="Verdana"/>
                      </w:rPr>
                      <w:t xml:space="preserve"> of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7FF4C" w14:textId="77777777" w:rsidR="0025460E" w:rsidRDefault="0025460E">
      <w:r>
        <w:separator/>
      </w:r>
    </w:p>
  </w:footnote>
  <w:footnote w:type="continuationSeparator" w:id="0">
    <w:p w14:paraId="247D0D10" w14:textId="77777777" w:rsidR="0025460E" w:rsidRDefault="00254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F761A"/>
    <w:multiLevelType w:val="multilevel"/>
    <w:tmpl w:val="2D382EF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067F"/>
    <w:rsid w:val="0025460E"/>
    <w:rsid w:val="006A6EDA"/>
    <w:rsid w:val="0093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CB9D05"/>
  <w15:docId w15:val="{01B61ADF-1609-4C30-8F75-0D273BF8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2021-07-17T13:35:00Z</dcterms:created>
  <dcterms:modified xsi:type="dcterms:W3CDTF">2021-07-17T13:47:00Z</dcterms:modified>
</cp:coreProperties>
</file>